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545053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355221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5522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5522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5522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5522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5522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5522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5522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00211D" w:rsidRPr="0000211D">
        <w:rPr>
          <w:b/>
          <w:sz w:val="24"/>
          <w:szCs w:val="24"/>
        </w:rPr>
        <w:t>Договора на оказание услуг по периодической оценке (аудиту) системы энергетического менеджмента ПАО «МРСК Центра» на соответствие требованиям MC ISO 50001:2011 (и его национального аналога ГОСТ Р ИСО 50001-2012)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00211D" w:rsidRPr="00C12FA4" w:rsidRDefault="0000211D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0211D" w:rsidRPr="00C12FA4" w:rsidRDefault="0000211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54505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00211D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7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</w:t>
      </w:r>
      <w:r w:rsidR="00545053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11</w:t>
      </w:r>
      <w:r w:rsidR="00545053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14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31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34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35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38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39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39</w:t>
      </w:r>
      <w:r w:rsidR="00545053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40</w:t>
      </w:r>
      <w:r w:rsidR="00545053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41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41</w:t>
      </w:r>
      <w:r w:rsidR="00545053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45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47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52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54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58</w:t>
      </w:r>
      <w:r w:rsidR="00545053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65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67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69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71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73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76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80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83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85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87</w:t>
      </w:r>
      <w:r w:rsidR="00545053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545053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545053">
        <w:rPr>
          <w:noProof/>
        </w:rPr>
      </w:r>
      <w:r w:rsidR="00545053">
        <w:rPr>
          <w:noProof/>
        </w:rPr>
        <w:fldChar w:fldCharType="separate"/>
      </w:r>
      <w:r w:rsidR="0000211D">
        <w:rPr>
          <w:noProof/>
        </w:rPr>
        <w:t>89</w:t>
      </w:r>
      <w:r w:rsidR="00545053">
        <w:rPr>
          <w:noProof/>
        </w:rPr>
        <w:fldChar w:fldCharType="end"/>
      </w:r>
    </w:p>
    <w:p w:rsidR="00717F60" w:rsidRPr="00E71A48" w:rsidRDefault="0054505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00211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00211D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00211D">
        <w:rPr>
          <w:iCs/>
          <w:sz w:val="24"/>
          <w:szCs w:val="24"/>
        </w:rPr>
        <w:t>доб</w:t>
      </w:r>
      <w:proofErr w:type="spellEnd"/>
      <w:r w:rsidR="007556FF" w:rsidRPr="0000211D">
        <w:rPr>
          <w:iCs/>
          <w:sz w:val="24"/>
          <w:szCs w:val="24"/>
        </w:rPr>
        <w:t xml:space="preserve">. 3123), </w:t>
      </w:r>
      <w:r w:rsidR="007556FF" w:rsidRPr="0000211D">
        <w:rPr>
          <w:sz w:val="24"/>
          <w:szCs w:val="24"/>
        </w:rPr>
        <w:t xml:space="preserve">адрес электронной почты: </w:t>
      </w:r>
      <w:r w:rsidR="007556FF" w:rsidRPr="0000211D">
        <w:rPr>
          <w:iCs/>
          <w:sz w:val="24"/>
          <w:szCs w:val="24"/>
        </w:rPr>
        <w:t xml:space="preserve"> </w:t>
      </w:r>
      <w:hyperlink r:id="rId17" w:history="1">
        <w:r w:rsidR="007556FF" w:rsidRPr="0000211D">
          <w:rPr>
            <w:rStyle w:val="a7"/>
            <w:sz w:val="24"/>
            <w:szCs w:val="24"/>
          </w:rPr>
          <w:t>Lazareva.TV@mrsk-1.ru</w:t>
        </w:r>
      </w:hyperlink>
      <w:r w:rsidRPr="0000211D">
        <w:rPr>
          <w:iCs/>
          <w:sz w:val="24"/>
          <w:szCs w:val="24"/>
        </w:rPr>
        <w:t>, ответственное лицо –</w:t>
      </w:r>
      <w:r w:rsidR="0000211D" w:rsidRPr="0000211D">
        <w:rPr>
          <w:iCs/>
          <w:sz w:val="24"/>
          <w:szCs w:val="24"/>
        </w:rPr>
        <w:t xml:space="preserve"> </w:t>
      </w:r>
      <w:r w:rsidR="00862664" w:rsidRPr="0000211D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r w:rsidR="00862664" w:rsidRPr="0000211D">
          <w:rPr>
            <w:rStyle w:val="a7"/>
            <w:sz w:val="24"/>
            <w:szCs w:val="24"/>
          </w:rPr>
          <w:t>Ostonen.IA@mrsk-1.ru</w:t>
        </w:r>
      </w:hyperlink>
      <w:r w:rsidR="00837110" w:rsidRPr="0000211D">
        <w:rPr>
          <w:rStyle w:val="a7"/>
        </w:rPr>
        <w:t>)</w:t>
      </w:r>
      <w:r w:rsidR="00862664" w:rsidRPr="0000211D">
        <w:rPr>
          <w:sz w:val="24"/>
          <w:szCs w:val="24"/>
        </w:rPr>
        <w:t xml:space="preserve"> </w:t>
      </w:r>
      <w:r w:rsidR="004B5EB3" w:rsidRPr="0000211D">
        <w:rPr>
          <w:iCs/>
          <w:sz w:val="24"/>
          <w:szCs w:val="24"/>
        </w:rPr>
        <w:t>Извещени</w:t>
      </w:r>
      <w:r w:rsidRPr="0000211D">
        <w:rPr>
          <w:iCs/>
          <w:sz w:val="24"/>
          <w:szCs w:val="24"/>
        </w:rPr>
        <w:t>ем</w:t>
      </w:r>
      <w:r w:rsidRPr="0000211D">
        <w:rPr>
          <w:sz w:val="24"/>
          <w:szCs w:val="24"/>
        </w:rPr>
        <w:t xml:space="preserve"> о проведении открытого </w:t>
      </w:r>
      <w:r w:rsidRPr="0000211D">
        <w:rPr>
          <w:iCs/>
          <w:sz w:val="24"/>
          <w:szCs w:val="24"/>
        </w:rPr>
        <w:t>запроса предложений</w:t>
      </w:r>
      <w:r w:rsidRPr="0000211D">
        <w:rPr>
          <w:sz w:val="24"/>
          <w:szCs w:val="24"/>
        </w:rPr>
        <w:t xml:space="preserve">, опубликованным </w:t>
      </w:r>
      <w:r w:rsidRPr="0000211D">
        <w:rPr>
          <w:b/>
          <w:sz w:val="24"/>
          <w:szCs w:val="24"/>
        </w:rPr>
        <w:t>«</w:t>
      </w:r>
      <w:r w:rsidR="0000211D" w:rsidRPr="0000211D">
        <w:rPr>
          <w:b/>
          <w:sz w:val="24"/>
          <w:szCs w:val="24"/>
        </w:rPr>
        <w:t>28</w:t>
      </w:r>
      <w:r w:rsidRPr="0000211D">
        <w:rPr>
          <w:b/>
          <w:sz w:val="24"/>
          <w:szCs w:val="24"/>
        </w:rPr>
        <w:t xml:space="preserve">» </w:t>
      </w:r>
      <w:r w:rsidR="0000211D" w:rsidRPr="0000211D">
        <w:rPr>
          <w:b/>
          <w:sz w:val="24"/>
          <w:szCs w:val="24"/>
        </w:rPr>
        <w:t>февраля</w:t>
      </w:r>
      <w:r w:rsidRPr="0000211D">
        <w:rPr>
          <w:b/>
          <w:sz w:val="24"/>
          <w:szCs w:val="24"/>
        </w:rPr>
        <w:t xml:space="preserve"> 20</w:t>
      </w:r>
      <w:r w:rsidR="00C12FA4" w:rsidRPr="0000211D">
        <w:rPr>
          <w:b/>
          <w:sz w:val="24"/>
          <w:szCs w:val="24"/>
        </w:rPr>
        <w:t>1</w:t>
      </w:r>
      <w:r w:rsidR="00DB05D8" w:rsidRPr="0000211D">
        <w:rPr>
          <w:b/>
          <w:sz w:val="24"/>
          <w:szCs w:val="24"/>
        </w:rPr>
        <w:t>7</w:t>
      </w:r>
      <w:r w:rsidRPr="0000211D">
        <w:rPr>
          <w:b/>
          <w:sz w:val="24"/>
          <w:szCs w:val="24"/>
        </w:rPr>
        <w:t xml:space="preserve"> г.</w:t>
      </w:r>
      <w:r w:rsidRPr="0000211D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00211D">
          <w:rPr>
            <w:rStyle w:val="a7"/>
            <w:sz w:val="24"/>
            <w:szCs w:val="24"/>
          </w:rPr>
          <w:t>www.zakupki.</w:t>
        </w:r>
        <w:r w:rsidR="00345CCA" w:rsidRPr="0000211D">
          <w:rPr>
            <w:rStyle w:val="a7"/>
            <w:sz w:val="24"/>
            <w:szCs w:val="24"/>
            <w:lang w:val="en-US"/>
          </w:rPr>
          <w:t>gov</w:t>
        </w:r>
        <w:r w:rsidR="00345CCA" w:rsidRPr="0000211D">
          <w:rPr>
            <w:rStyle w:val="a7"/>
            <w:sz w:val="24"/>
            <w:szCs w:val="24"/>
          </w:rPr>
          <w:t>.ru</w:t>
        </w:r>
      </w:hyperlink>
      <w:r w:rsidRPr="0000211D">
        <w:rPr>
          <w:sz w:val="24"/>
          <w:szCs w:val="24"/>
        </w:rPr>
        <w:t>),</w:t>
      </w:r>
      <w:r w:rsidR="009D7F01" w:rsidRPr="0000211D">
        <w:rPr>
          <w:iCs/>
          <w:sz w:val="24"/>
          <w:szCs w:val="24"/>
        </w:rPr>
        <w:t xml:space="preserve"> </w:t>
      </w:r>
      <w:r w:rsidR="009D7F01" w:rsidRPr="0000211D">
        <w:rPr>
          <w:sz w:val="24"/>
          <w:szCs w:val="24"/>
        </w:rPr>
        <w:t xml:space="preserve">на сайте </w:t>
      </w:r>
      <w:r w:rsidR="007556FF" w:rsidRPr="0000211D">
        <w:rPr>
          <w:iCs/>
          <w:sz w:val="24"/>
          <w:szCs w:val="24"/>
        </w:rPr>
        <w:t>ПАО «МРСК Центра»</w:t>
      </w:r>
      <w:r w:rsidR="009D7F01" w:rsidRPr="0000211D">
        <w:rPr>
          <w:sz w:val="24"/>
          <w:szCs w:val="24"/>
        </w:rPr>
        <w:t xml:space="preserve"> (</w:t>
      </w:r>
      <w:hyperlink r:id="rId20" w:history="1">
        <w:r w:rsidR="007556FF" w:rsidRPr="0000211D">
          <w:rPr>
            <w:rStyle w:val="a7"/>
            <w:sz w:val="24"/>
            <w:szCs w:val="24"/>
          </w:rPr>
          <w:t>www.mrsk-1.ru</w:t>
        </w:r>
      </w:hyperlink>
      <w:r w:rsidR="00862664" w:rsidRPr="0000211D">
        <w:rPr>
          <w:sz w:val="24"/>
          <w:szCs w:val="24"/>
        </w:rPr>
        <w:t>)</w:t>
      </w:r>
      <w:r w:rsidR="00702B2C" w:rsidRPr="0000211D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3638" w:rsidRPr="0000211D">
          <w:rPr>
            <w:sz w:val="24"/>
            <w:szCs w:val="24"/>
          </w:rPr>
          <w:t>1.1.2</w:t>
        </w:r>
      </w:fldSimple>
      <w:r w:rsidR="00702B2C" w:rsidRPr="0000211D">
        <w:rPr>
          <w:sz w:val="24"/>
          <w:szCs w:val="24"/>
        </w:rPr>
        <w:t xml:space="preserve"> настоящей Документации,</w:t>
      </w:r>
      <w:r w:rsidR="009A7733" w:rsidRPr="0000211D">
        <w:rPr>
          <w:iCs/>
          <w:sz w:val="24"/>
          <w:szCs w:val="24"/>
        </w:rPr>
        <w:t xml:space="preserve"> </w:t>
      </w:r>
      <w:r w:rsidRPr="0000211D">
        <w:rPr>
          <w:iCs/>
          <w:sz w:val="24"/>
          <w:szCs w:val="24"/>
        </w:rPr>
        <w:t>приг</w:t>
      </w:r>
      <w:r w:rsidRPr="0000211D">
        <w:rPr>
          <w:sz w:val="24"/>
          <w:szCs w:val="24"/>
        </w:rPr>
        <w:t>ласило юридических</w:t>
      </w:r>
      <w:r w:rsidRPr="00862664">
        <w:rPr>
          <w:sz w:val="24"/>
          <w:szCs w:val="24"/>
        </w:rPr>
        <w:t xml:space="preserve">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</w:t>
      </w:r>
      <w:r w:rsidR="00DC6125" w:rsidRPr="0000211D">
        <w:rPr>
          <w:sz w:val="24"/>
          <w:szCs w:val="24"/>
        </w:rPr>
        <w:t>далее - Участники)</w:t>
      </w:r>
      <w:r w:rsidR="009D7F01" w:rsidRPr="0000211D">
        <w:rPr>
          <w:sz w:val="24"/>
          <w:szCs w:val="24"/>
        </w:rPr>
        <w:t xml:space="preserve"> </w:t>
      </w:r>
      <w:r w:rsidR="004B5EB3" w:rsidRPr="0000211D">
        <w:rPr>
          <w:sz w:val="24"/>
          <w:szCs w:val="24"/>
        </w:rPr>
        <w:t>к участию в процедуре О</w:t>
      </w:r>
      <w:r w:rsidRPr="0000211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0211D">
        <w:rPr>
          <w:sz w:val="24"/>
          <w:szCs w:val="24"/>
        </w:rPr>
        <w:t xml:space="preserve">на право заключения </w:t>
      </w:r>
      <w:r w:rsidR="0000211D" w:rsidRPr="0000211D">
        <w:rPr>
          <w:iCs/>
          <w:sz w:val="24"/>
          <w:szCs w:val="24"/>
          <w:lang w:eastAsia="ru-RU"/>
        </w:rPr>
        <w:t>Договора</w:t>
      </w:r>
      <w:r w:rsidR="0000211D" w:rsidRPr="0000211D">
        <w:rPr>
          <w:sz w:val="24"/>
          <w:szCs w:val="24"/>
        </w:rPr>
        <w:t xml:space="preserve"> на оказание услуг</w:t>
      </w:r>
      <w:r w:rsidR="0000211D" w:rsidRPr="0000211D">
        <w:rPr>
          <w:snapToGrid w:val="0"/>
          <w:sz w:val="24"/>
          <w:szCs w:val="24"/>
        </w:rPr>
        <w:t xml:space="preserve"> по периодической оценке (аудиту) системы энергетического менеджмента ПАО «МРСК Центра» на соответствие требованиям </w:t>
      </w:r>
      <w:r w:rsidR="0000211D" w:rsidRPr="0000211D">
        <w:rPr>
          <w:snapToGrid w:val="0"/>
          <w:sz w:val="24"/>
          <w:szCs w:val="24"/>
          <w:lang w:val="en-US"/>
        </w:rPr>
        <w:t>MC</w:t>
      </w:r>
      <w:r w:rsidR="0000211D" w:rsidRPr="0000211D">
        <w:rPr>
          <w:snapToGrid w:val="0"/>
          <w:sz w:val="24"/>
          <w:szCs w:val="24"/>
        </w:rPr>
        <w:t xml:space="preserve"> ISO 50001:2011 (и его национального аналога ГОСТ Р ИСО 50001-2012) для нужд ПАО «МРСК Центра»</w:t>
      </w:r>
      <w:r w:rsidR="00862664" w:rsidRPr="0000211D">
        <w:rPr>
          <w:sz w:val="24"/>
          <w:szCs w:val="24"/>
        </w:rPr>
        <w:t xml:space="preserve">, расположенного по адресу: </w:t>
      </w:r>
      <w:r w:rsidR="0000211D" w:rsidRPr="0000211D">
        <w:rPr>
          <w:iCs/>
          <w:sz w:val="24"/>
          <w:szCs w:val="24"/>
        </w:rPr>
        <w:t>РФ, 127018, г. Москва, ул. 2-я Ямская, 4</w:t>
      </w:r>
      <w:r w:rsidRPr="0000211D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0211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0211D">
        <w:rPr>
          <w:sz w:val="24"/>
          <w:szCs w:val="24"/>
        </w:rPr>
        <w:t xml:space="preserve">Настоящий </w:t>
      </w:r>
      <w:r w:rsidR="004B5EB3" w:rsidRPr="0000211D">
        <w:rPr>
          <w:sz w:val="24"/>
          <w:szCs w:val="24"/>
        </w:rPr>
        <w:t>З</w:t>
      </w:r>
      <w:r w:rsidRPr="0000211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0211D">
        <w:rPr>
          <w:sz w:val="24"/>
          <w:szCs w:val="24"/>
        </w:rPr>
        <w:t>электронной торговой площадк</w:t>
      </w:r>
      <w:r w:rsidR="00414AB1" w:rsidRPr="0000211D">
        <w:rPr>
          <w:sz w:val="24"/>
          <w:szCs w:val="24"/>
        </w:rPr>
        <w:t>и</w:t>
      </w:r>
      <w:r w:rsidR="00702B2C" w:rsidRPr="0000211D">
        <w:rPr>
          <w:sz w:val="24"/>
          <w:szCs w:val="24"/>
        </w:rPr>
        <w:t xml:space="preserve"> </w:t>
      </w:r>
      <w:r w:rsidR="000D70B6" w:rsidRPr="0000211D">
        <w:rPr>
          <w:sz w:val="24"/>
          <w:szCs w:val="24"/>
        </w:rPr>
        <w:t>П</w:t>
      </w:r>
      <w:r w:rsidR="00702B2C" w:rsidRPr="0000211D">
        <w:rPr>
          <w:sz w:val="24"/>
          <w:szCs w:val="24"/>
        </w:rPr>
        <w:t>АО «</w:t>
      </w:r>
      <w:proofErr w:type="spellStart"/>
      <w:r w:rsidR="00702B2C" w:rsidRPr="0000211D">
        <w:rPr>
          <w:sz w:val="24"/>
          <w:szCs w:val="24"/>
        </w:rPr>
        <w:t>Россети</w:t>
      </w:r>
      <w:proofErr w:type="spellEnd"/>
      <w:r w:rsidR="00702B2C" w:rsidRPr="0000211D">
        <w:rPr>
          <w:sz w:val="24"/>
          <w:szCs w:val="24"/>
        </w:rPr>
        <w:t xml:space="preserve">» </w:t>
      </w:r>
      <w:hyperlink r:id="rId21" w:history="1">
        <w:r w:rsidR="00702B2C" w:rsidRPr="0000211D">
          <w:rPr>
            <w:rStyle w:val="a7"/>
            <w:sz w:val="24"/>
            <w:szCs w:val="24"/>
          </w:rPr>
          <w:t>www.b2b-mrsk.ru</w:t>
        </w:r>
      </w:hyperlink>
      <w:r w:rsidR="00702B2C" w:rsidRPr="0000211D">
        <w:rPr>
          <w:sz w:val="24"/>
          <w:szCs w:val="24"/>
        </w:rPr>
        <w:t xml:space="preserve"> (далее — ЭТП)</w:t>
      </w:r>
      <w:r w:rsidR="005B75A6" w:rsidRPr="0000211D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00211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00211D" w:rsidRPr="009701E9">
        <w:rPr>
          <w:iCs/>
          <w:sz w:val="24"/>
          <w:szCs w:val="24"/>
          <w:lang w:eastAsia="ru-RU"/>
        </w:rPr>
        <w:t>Договора</w:t>
      </w:r>
      <w:r w:rsidR="0000211D" w:rsidRPr="009701E9">
        <w:rPr>
          <w:sz w:val="24"/>
          <w:szCs w:val="24"/>
        </w:rPr>
        <w:t xml:space="preserve"> на оказание услуг</w:t>
      </w:r>
      <w:r w:rsidR="0000211D" w:rsidRPr="009701E9">
        <w:rPr>
          <w:snapToGrid w:val="0"/>
          <w:sz w:val="24"/>
          <w:szCs w:val="24"/>
        </w:rPr>
        <w:t xml:space="preserve"> по периодической оценке (аудиту) системы энергетического </w:t>
      </w:r>
      <w:r w:rsidR="0000211D" w:rsidRPr="0000211D">
        <w:rPr>
          <w:snapToGrid w:val="0"/>
          <w:sz w:val="24"/>
          <w:szCs w:val="24"/>
        </w:rPr>
        <w:t xml:space="preserve">менеджмента ПАО «МРСК Центра» на соответствие требованиям </w:t>
      </w:r>
      <w:r w:rsidR="0000211D" w:rsidRPr="0000211D">
        <w:rPr>
          <w:snapToGrid w:val="0"/>
          <w:sz w:val="24"/>
          <w:szCs w:val="24"/>
          <w:lang w:val="en-US"/>
        </w:rPr>
        <w:t>MC</w:t>
      </w:r>
      <w:r w:rsidR="0000211D" w:rsidRPr="0000211D">
        <w:rPr>
          <w:snapToGrid w:val="0"/>
          <w:sz w:val="24"/>
          <w:szCs w:val="24"/>
        </w:rPr>
        <w:t xml:space="preserve"> ISO 50001:2011 (и его национального аналога ГОСТ Р ИСО 50001-2012) для нужд ПАО «МРСК Центра»</w:t>
      </w:r>
      <w:r w:rsidR="00702B2C" w:rsidRPr="0000211D">
        <w:rPr>
          <w:sz w:val="24"/>
          <w:szCs w:val="24"/>
        </w:rPr>
        <w:t>.</w:t>
      </w:r>
    </w:p>
    <w:p w:rsidR="008C4223" w:rsidRPr="0000211D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0211D">
        <w:rPr>
          <w:sz w:val="24"/>
          <w:szCs w:val="24"/>
        </w:rPr>
        <w:t xml:space="preserve">Количество лотов: </w:t>
      </w:r>
      <w:r w:rsidRPr="0000211D">
        <w:rPr>
          <w:b/>
          <w:sz w:val="24"/>
          <w:szCs w:val="24"/>
        </w:rPr>
        <w:t>1 (один)</w:t>
      </w:r>
      <w:r w:rsidRPr="0000211D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0211D">
        <w:rPr>
          <w:sz w:val="24"/>
          <w:szCs w:val="24"/>
        </w:rPr>
        <w:t xml:space="preserve">Частичное </w:t>
      </w:r>
      <w:r w:rsidR="00366652" w:rsidRPr="0000211D">
        <w:rPr>
          <w:sz w:val="24"/>
          <w:szCs w:val="24"/>
        </w:rPr>
        <w:t xml:space="preserve">оказание </w:t>
      </w:r>
      <w:r w:rsidR="00AD3EBC" w:rsidRPr="0000211D">
        <w:rPr>
          <w:sz w:val="24"/>
          <w:szCs w:val="24"/>
        </w:rPr>
        <w:t>услуг</w:t>
      </w:r>
      <w:r w:rsidRPr="0000211D">
        <w:rPr>
          <w:sz w:val="24"/>
          <w:szCs w:val="24"/>
        </w:rPr>
        <w:t xml:space="preserve"> не допускается</w:t>
      </w:r>
      <w:r w:rsidRPr="00E71A48">
        <w:rPr>
          <w:sz w:val="24"/>
          <w:szCs w:val="24"/>
        </w:rPr>
        <w:t>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00211D">
        <w:rPr>
          <w:sz w:val="24"/>
          <w:szCs w:val="24"/>
        </w:rPr>
        <w:t>с момента заключения договора до 15.04.2019г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00211D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00211D">
        <w:rPr>
          <w:sz w:val="24"/>
          <w:szCs w:val="24"/>
        </w:rPr>
        <w:t xml:space="preserve">Участником будет осуществляться на </w:t>
      </w:r>
      <w:r w:rsidR="00425F34" w:rsidRPr="0000211D">
        <w:rPr>
          <w:sz w:val="24"/>
          <w:szCs w:val="24"/>
        </w:rPr>
        <w:t>территории Р</w:t>
      </w:r>
      <w:r w:rsidR="00A0540E" w:rsidRPr="0000211D">
        <w:rPr>
          <w:sz w:val="24"/>
          <w:szCs w:val="24"/>
        </w:rPr>
        <w:t xml:space="preserve">оссийской </w:t>
      </w:r>
      <w:r w:rsidR="00425F34" w:rsidRPr="0000211D">
        <w:rPr>
          <w:sz w:val="24"/>
          <w:szCs w:val="24"/>
        </w:rPr>
        <w:t>Ф</w:t>
      </w:r>
      <w:r w:rsidR="00A0540E" w:rsidRPr="0000211D">
        <w:rPr>
          <w:sz w:val="24"/>
          <w:szCs w:val="24"/>
        </w:rPr>
        <w:t>едерации</w:t>
      </w:r>
      <w:r w:rsidRPr="0000211D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45053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45053">
        <w:rPr>
          <w:iCs/>
          <w:sz w:val="24"/>
          <w:szCs w:val="24"/>
        </w:rPr>
      </w:r>
      <w:r w:rsidR="00545053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545053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45053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545053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45053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45053">
        <w:rPr>
          <w:iCs/>
          <w:sz w:val="24"/>
          <w:szCs w:val="24"/>
        </w:rPr>
      </w:r>
      <w:r w:rsidR="00545053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545053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45053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45053">
        <w:rPr>
          <w:b w:val="0"/>
        </w:rPr>
      </w:r>
      <w:r w:rsidR="00545053">
        <w:rPr>
          <w:b w:val="0"/>
        </w:rPr>
        <w:fldChar w:fldCharType="separate"/>
      </w:r>
      <w:r w:rsidR="00093638">
        <w:rPr>
          <w:b w:val="0"/>
        </w:rPr>
        <w:t>1.1.4</w:t>
      </w:r>
      <w:r w:rsidR="00545053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545053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545053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45053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545053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545053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54505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545053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54505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545053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545053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545053">
        <w:rPr>
          <w:b w:val="0"/>
          <w:szCs w:val="24"/>
        </w:rPr>
      </w:r>
      <w:r w:rsidR="00545053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545053">
        <w:rPr>
          <w:b w:val="0"/>
          <w:szCs w:val="24"/>
        </w:rPr>
        <w:fldChar w:fldCharType="end"/>
      </w:r>
      <w:r w:rsidR="00545053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545053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545053">
        <w:rPr>
          <w:b w:val="0"/>
        </w:rPr>
      </w:r>
      <w:r w:rsidR="00545053">
        <w:rPr>
          <w:b w:val="0"/>
        </w:rPr>
        <w:fldChar w:fldCharType="separate"/>
      </w:r>
      <w:r w:rsidR="00093638">
        <w:rPr>
          <w:b w:val="0"/>
        </w:rPr>
        <w:t>5.6</w:t>
      </w:r>
      <w:r w:rsidR="00545053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545053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45053">
        <w:rPr>
          <w:b w:val="0"/>
        </w:rPr>
      </w:r>
      <w:r w:rsidR="00545053">
        <w:rPr>
          <w:b w:val="0"/>
        </w:rPr>
        <w:fldChar w:fldCharType="separate"/>
      </w:r>
      <w:r w:rsidR="00093638">
        <w:rPr>
          <w:b w:val="0"/>
        </w:rPr>
        <w:t>2.2.3</w:t>
      </w:r>
      <w:r w:rsidR="00545053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3. 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4505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45053">
        <w:rPr>
          <w:b w:val="0"/>
        </w:rPr>
      </w:r>
      <w:r w:rsidR="00545053">
        <w:rPr>
          <w:b w:val="0"/>
        </w:rPr>
        <w:fldChar w:fldCharType="separate"/>
      </w:r>
      <w:r w:rsidR="00093638">
        <w:rPr>
          <w:b w:val="0"/>
        </w:rPr>
        <w:t>2.3.3</w:t>
      </w:r>
      <w:r w:rsidR="00545053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54505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45053" w:rsidRPr="00E71A48">
        <w:rPr>
          <w:bCs w:val="0"/>
          <w:sz w:val="24"/>
          <w:szCs w:val="24"/>
        </w:rPr>
      </w:r>
      <w:r w:rsidR="0054505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4505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45053" w:rsidRPr="00E71A48">
        <w:rPr>
          <w:bCs w:val="0"/>
          <w:sz w:val="24"/>
          <w:szCs w:val="24"/>
        </w:rPr>
      </w:r>
      <w:r w:rsidR="00545053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545053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545053">
        <w:fldChar w:fldCharType="separate"/>
      </w:r>
      <w:r w:rsidR="00093638">
        <w:rPr>
          <w:bCs w:val="0"/>
          <w:sz w:val="24"/>
          <w:szCs w:val="24"/>
        </w:rPr>
        <w:t>3.6</w:t>
      </w:r>
      <w:r w:rsidR="00545053">
        <w:fldChar w:fldCharType="end"/>
      </w:r>
      <w:r w:rsidR="0054505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45053" w:rsidRPr="00E71A48">
        <w:rPr>
          <w:bCs w:val="0"/>
          <w:sz w:val="24"/>
          <w:szCs w:val="24"/>
        </w:rPr>
      </w:r>
      <w:r w:rsidR="0054505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545053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45053" w:rsidRPr="00E71A48">
        <w:rPr>
          <w:bCs w:val="0"/>
          <w:sz w:val="24"/>
          <w:szCs w:val="24"/>
        </w:rPr>
      </w:r>
      <w:r w:rsidR="00545053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545053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545053">
        <w:rPr>
          <w:bCs w:val="0"/>
          <w:sz w:val="24"/>
          <w:szCs w:val="24"/>
        </w:rPr>
        <w:fldChar w:fldCharType="end"/>
      </w:r>
      <w:r w:rsidR="00545053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45053" w:rsidRPr="00E71A48">
        <w:rPr>
          <w:bCs w:val="0"/>
          <w:sz w:val="24"/>
          <w:szCs w:val="24"/>
        </w:rPr>
      </w:r>
      <w:r w:rsidR="00545053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545053">
        <w:fldChar w:fldCharType="begin"/>
      </w:r>
      <w:r w:rsidR="00E54225">
        <w:instrText xml:space="preserve"> REF _Ref468875001 \r \h </w:instrText>
      </w:r>
      <w:r w:rsidR="00545053">
        <w:fldChar w:fldCharType="separate"/>
      </w:r>
      <w:r w:rsidR="00E54225">
        <w:t>3.12</w:t>
      </w:r>
      <w:r w:rsidR="00545053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545053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545053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545053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545053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54505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Документ(</w:t>
      </w:r>
      <w:proofErr w:type="spellStart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54505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545053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545053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4505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545053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 xml:space="preserve">.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545053">
        <w:fldChar w:fldCharType="begin"/>
      </w:r>
      <w:r w:rsidR="0022579F">
        <w:instrText xml:space="preserve"> REF _Ref440372326 \r \h  \* MERGEFORMAT </w:instrText>
      </w:r>
      <w:r w:rsidR="00545053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545053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545053">
        <w:fldChar w:fldCharType="begin"/>
      </w:r>
      <w:r w:rsidR="0022579F">
        <w:instrText xml:space="preserve"> REF _Ref440371822 \r \h  \* MERGEFORMAT </w:instrText>
      </w:r>
      <w:r w:rsidR="00545053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545053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0211D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12FA4">
        <w:rPr>
          <w:szCs w:val="24"/>
        </w:rPr>
        <w:t>Начальная (</w:t>
      </w:r>
      <w:r w:rsidRPr="0000211D">
        <w:rPr>
          <w:szCs w:val="24"/>
        </w:rPr>
        <w:t xml:space="preserve">максимальная) цена </w:t>
      </w:r>
      <w:r w:rsidR="00123C70" w:rsidRPr="0000211D">
        <w:rPr>
          <w:szCs w:val="24"/>
        </w:rPr>
        <w:t>Договор</w:t>
      </w:r>
      <w:r w:rsidRPr="0000211D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00211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0211D">
        <w:rPr>
          <w:bCs w:val="0"/>
          <w:sz w:val="24"/>
          <w:szCs w:val="24"/>
        </w:rPr>
        <w:t xml:space="preserve">Начальная (максимальная) цена </w:t>
      </w:r>
      <w:r w:rsidR="00123C70" w:rsidRPr="0000211D">
        <w:rPr>
          <w:bCs w:val="0"/>
          <w:sz w:val="24"/>
          <w:szCs w:val="24"/>
        </w:rPr>
        <w:t>Договор</w:t>
      </w:r>
      <w:r w:rsidRPr="0000211D">
        <w:rPr>
          <w:bCs w:val="0"/>
          <w:sz w:val="24"/>
          <w:szCs w:val="24"/>
        </w:rPr>
        <w:t>а</w:t>
      </w:r>
      <w:r w:rsidR="00216641" w:rsidRPr="0000211D">
        <w:rPr>
          <w:bCs w:val="0"/>
          <w:sz w:val="24"/>
          <w:szCs w:val="24"/>
        </w:rPr>
        <w:t>:</w:t>
      </w:r>
    </w:p>
    <w:p w:rsidR="00717F60" w:rsidRPr="0000211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0211D">
        <w:rPr>
          <w:b/>
          <w:bCs w:val="0"/>
          <w:sz w:val="24"/>
          <w:szCs w:val="24"/>
          <w:u w:val="single"/>
        </w:rPr>
        <w:t>По Лоту №1:</w:t>
      </w:r>
      <w:r w:rsidR="00717F60" w:rsidRPr="0000211D">
        <w:rPr>
          <w:bCs w:val="0"/>
          <w:sz w:val="24"/>
          <w:szCs w:val="24"/>
        </w:rPr>
        <w:t xml:space="preserve"> </w:t>
      </w:r>
      <w:r w:rsidR="0000211D" w:rsidRPr="0000211D">
        <w:rPr>
          <w:b/>
          <w:sz w:val="24"/>
          <w:szCs w:val="24"/>
        </w:rPr>
        <w:t>4 322 034,00</w:t>
      </w:r>
      <w:r w:rsidR="0000211D" w:rsidRPr="0000211D">
        <w:rPr>
          <w:sz w:val="24"/>
          <w:szCs w:val="24"/>
        </w:rPr>
        <w:t xml:space="preserve"> (Четыре миллиона триста двадцать две тысячи тридцать четыре) рубля 00 коп. РФ, без учета НДС;</w:t>
      </w:r>
      <w:r w:rsidR="0000211D" w:rsidRPr="0000211D">
        <w:rPr>
          <w:b/>
          <w:sz w:val="24"/>
          <w:szCs w:val="24"/>
        </w:rPr>
        <w:t xml:space="preserve"> </w:t>
      </w:r>
      <w:r w:rsidR="0000211D" w:rsidRPr="0000211D">
        <w:rPr>
          <w:sz w:val="24"/>
          <w:szCs w:val="24"/>
        </w:rPr>
        <w:t>НДС составляет</w:t>
      </w:r>
      <w:r w:rsidR="0000211D" w:rsidRPr="0000211D">
        <w:rPr>
          <w:b/>
          <w:sz w:val="24"/>
          <w:szCs w:val="24"/>
        </w:rPr>
        <w:t xml:space="preserve"> 777 966,12</w:t>
      </w:r>
      <w:r w:rsidR="0000211D" w:rsidRPr="0000211D">
        <w:rPr>
          <w:sz w:val="24"/>
          <w:szCs w:val="24"/>
        </w:rPr>
        <w:t xml:space="preserve"> (Семьсот семьдесят семь тысяч девятьсот шестьдесят шесть) рублей 12 коп. РФ;</w:t>
      </w:r>
      <w:r w:rsidR="0000211D" w:rsidRPr="0000211D">
        <w:rPr>
          <w:b/>
          <w:sz w:val="24"/>
          <w:szCs w:val="24"/>
        </w:rPr>
        <w:t xml:space="preserve"> 5 100 000,12</w:t>
      </w:r>
      <w:r w:rsidR="0000211D" w:rsidRPr="0000211D">
        <w:rPr>
          <w:sz w:val="24"/>
          <w:szCs w:val="24"/>
        </w:rPr>
        <w:t xml:space="preserve"> (Пять миллионов сто тысяч) рублей 12 коп. РФ, с учетом НДС.</w:t>
      </w:r>
    </w:p>
    <w:p w:rsidR="004F657D" w:rsidRPr="0000211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0211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00211D">
        <w:rPr>
          <w:sz w:val="24"/>
          <w:szCs w:val="24"/>
        </w:rPr>
        <w:t>Договора (Лота)</w:t>
      </w:r>
      <w:r w:rsidR="004F657D" w:rsidRPr="0000211D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0211D">
        <w:rPr>
          <w:sz w:val="24"/>
          <w:szCs w:val="24"/>
        </w:rPr>
        <w:t>Заявка Участника может быть отклонена, в случае</w:t>
      </w:r>
      <w:r w:rsidRPr="00AE1D21">
        <w:rPr>
          <w:sz w:val="24"/>
          <w:szCs w:val="24"/>
        </w:rPr>
        <w:t xml:space="preserve">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</w:p>
    <w:p w:rsidR="00DC7643" w:rsidRPr="0000211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 xml:space="preserve">, в соответствии с требованиями законодательства </w:t>
      </w:r>
      <w:r w:rsidRPr="0000211D">
        <w:rPr>
          <w:sz w:val="24"/>
          <w:szCs w:val="24"/>
        </w:rPr>
        <w:t>Российской Федерации);</w:t>
      </w:r>
    </w:p>
    <w:p w:rsidR="009D7F01" w:rsidRPr="0000211D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0211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0211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0211D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0211D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00211D">
        <w:rPr>
          <w:color w:val="000000"/>
          <w:sz w:val="24"/>
          <w:szCs w:val="24"/>
          <w:lang w:eastAsia="ru-RU"/>
        </w:rPr>
        <w:t xml:space="preserve">оказания </w:t>
      </w:r>
      <w:r w:rsidRPr="0000211D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00211D">
        <w:rPr>
          <w:color w:val="000000"/>
          <w:sz w:val="24"/>
          <w:szCs w:val="24"/>
          <w:lang w:eastAsia="ru-RU"/>
        </w:rPr>
        <w:t>услуг</w:t>
      </w:r>
      <w:r w:rsidR="009F4858" w:rsidRPr="0000211D">
        <w:rPr>
          <w:color w:val="000000"/>
          <w:sz w:val="24"/>
          <w:szCs w:val="24"/>
          <w:lang w:eastAsia="ru-RU"/>
        </w:rPr>
        <w:t xml:space="preserve"> </w:t>
      </w:r>
      <w:r w:rsidR="005347FA" w:rsidRPr="0000211D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00211D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00211D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00211D">
        <w:rPr>
          <w:color w:val="000000"/>
          <w:sz w:val="24"/>
          <w:szCs w:val="24"/>
          <w:lang w:eastAsia="ru-RU"/>
        </w:rPr>
        <w:t xml:space="preserve"> по </w:t>
      </w:r>
      <w:r w:rsidR="002037C3" w:rsidRPr="0000211D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00211D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00211D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</w:t>
      </w:r>
      <w:r w:rsidR="00F82225" w:rsidRPr="00AE1D21">
        <w:rPr>
          <w:sz w:val="24"/>
          <w:szCs w:val="24"/>
        </w:rPr>
        <w:lastRenderedPageBreak/>
        <w:t xml:space="preserve">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AE1D2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545053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545053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 xml:space="preserve"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545053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545053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</w:t>
      </w:r>
      <w:r w:rsidRPr="007D7C50">
        <w:rPr>
          <w:i/>
          <w:sz w:val="24"/>
          <w:szCs w:val="24"/>
        </w:rPr>
        <w:lastRenderedPageBreak/>
        <w:t xml:space="preserve">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545053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545053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545053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545053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00211D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00211D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E1D21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545053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545053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545053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545053">
        <w:rPr>
          <w:bCs w:val="0"/>
          <w:iCs/>
          <w:sz w:val="24"/>
          <w:szCs w:val="24"/>
        </w:rPr>
      </w:r>
      <w:r w:rsidR="00545053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545053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545053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545053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545053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545053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00211D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00211D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3638" w:rsidRPr="0000211D">
          <w:rPr>
            <w:bCs w:val="0"/>
            <w:sz w:val="24"/>
            <w:szCs w:val="24"/>
            <w:lang w:eastAsia="ru-RU"/>
          </w:rPr>
          <w:t>5.15</w:t>
        </w:r>
      </w:fldSimple>
      <w:r w:rsidRPr="0000211D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3638" w:rsidRPr="0000211D">
          <w:rPr>
            <w:bCs w:val="0"/>
            <w:sz w:val="24"/>
            <w:szCs w:val="24"/>
          </w:rPr>
          <w:t>3.4.1.3</w:t>
        </w:r>
      </w:fldSimple>
      <w:r w:rsidRPr="0000211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0211D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00211D">
        <w:rPr>
          <w:bCs w:val="0"/>
          <w:sz w:val="24"/>
          <w:szCs w:val="24"/>
        </w:rPr>
        <w:t>каб</w:t>
      </w:r>
      <w:proofErr w:type="spellEnd"/>
      <w:r w:rsidR="00BB6553" w:rsidRPr="0000211D">
        <w:rPr>
          <w:bCs w:val="0"/>
          <w:sz w:val="24"/>
          <w:szCs w:val="24"/>
        </w:rPr>
        <w:t>. №303, исполнительный сотрудник - Лазарева Татьяна Валентиновна</w:t>
      </w:r>
      <w:bookmarkStart w:id="559" w:name="_GoBack"/>
      <w:bookmarkEnd w:id="559"/>
      <w:r w:rsidR="00BB6553" w:rsidRPr="0000211D">
        <w:rPr>
          <w:bCs w:val="0"/>
          <w:sz w:val="24"/>
          <w:szCs w:val="24"/>
        </w:rPr>
        <w:t>, контактный телефон (495) 747-92-92</w:t>
      </w:r>
      <w:r w:rsidRPr="0000211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0211D">
        <w:rPr>
          <w:sz w:val="24"/>
          <w:szCs w:val="24"/>
        </w:rPr>
        <w:t>Пометка «</w:t>
      </w:r>
      <w:r w:rsidRPr="0000211D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093638" w:rsidRPr="00093638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</w:t>
      </w:r>
      <w:r w:rsidRPr="001E3137">
        <w:rPr>
          <w:szCs w:val="24"/>
        </w:rPr>
        <w:lastRenderedPageBreak/>
        <w:t xml:space="preserve">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 xml:space="preserve">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00211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>исполнения обязательств</w:t>
      </w:r>
      <w:r w:rsidRPr="0000211D">
        <w:rPr>
          <w:szCs w:val="24"/>
        </w:rPr>
        <w:t xml:space="preserve">, связанных с участием в </w:t>
      </w:r>
      <w:r w:rsidR="005C0B25" w:rsidRPr="0000211D">
        <w:rPr>
          <w:szCs w:val="24"/>
        </w:rPr>
        <w:t xml:space="preserve">Запросе предложений </w:t>
      </w:r>
      <w:r w:rsidRPr="0000211D">
        <w:rPr>
          <w:szCs w:val="24"/>
        </w:rPr>
        <w:t>и подачей Заявки,</w:t>
      </w:r>
      <w:r w:rsidRPr="0000211D">
        <w:rPr>
          <w:rFonts w:eastAsia="Calibri"/>
          <w:szCs w:val="24"/>
          <w:lang w:eastAsia="en-US"/>
        </w:rPr>
        <w:t xml:space="preserve"> копию </w:t>
      </w:r>
      <w:r w:rsidRPr="0000211D">
        <w:rPr>
          <w:szCs w:val="24"/>
        </w:rPr>
        <w:t>платежного</w:t>
      </w:r>
      <w:r w:rsidRPr="0000211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00211D">
          <w:rPr>
            <w:rFonts w:eastAsia="Calibri"/>
            <w:szCs w:val="24"/>
            <w:lang w:eastAsia="en-US"/>
          </w:rPr>
          <w:t>5.7</w:t>
        </w:r>
      </w:fldSimple>
      <w:r w:rsidRPr="0000211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 Валентиновне - контактный телефон (495) 747-92-92 (3123), адрес электронной почты: </w:t>
      </w:r>
      <w:hyperlink r:id="rId34" w:history="1">
        <w:r w:rsidRPr="0000211D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00211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0211D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00211D">
          <w:rPr>
            <w:szCs w:val="24"/>
          </w:rPr>
          <w:t>3.4.1.3</w:t>
        </w:r>
      </w:fldSimple>
      <w:r w:rsidRPr="0000211D">
        <w:rPr>
          <w:szCs w:val="24"/>
        </w:rPr>
        <w:t>).</w:t>
      </w:r>
    </w:p>
    <w:p w:rsidR="00F64A8B" w:rsidRPr="0000211D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00211D">
        <w:rPr>
          <w:rFonts w:eastAsia="Calibri"/>
          <w:szCs w:val="24"/>
          <w:lang w:eastAsia="en-US"/>
        </w:rPr>
        <w:t>Реквизиты</w:t>
      </w:r>
      <w:r w:rsidRPr="0000211D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00211D">
        <w:rPr>
          <w:szCs w:val="24"/>
        </w:rPr>
        <w:t xml:space="preserve">Запросе предложений </w:t>
      </w:r>
      <w:r w:rsidRPr="0000211D">
        <w:rPr>
          <w:szCs w:val="24"/>
        </w:rPr>
        <w:t>и подачей Заявки:</w:t>
      </w:r>
      <w:bookmarkEnd w:id="562"/>
    </w:p>
    <w:p w:rsidR="00F64A8B" w:rsidRPr="0000211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0211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0211D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0211D">
        <w:rPr>
          <w:sz w:val="24"/>
          <w:szCs w:val="24"/>
        </w:rPr>
        <w:t>ИНН/КПП: 6901067107/997450001</w:t>
      </w:r>
    </w:p>
    <w:p w:rsidR="00F64A8B" w:rsidRPr="0000211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r w:rsidRPr="0000211D">
        <w:rPr>
          <w:sz w:val="24"/>
          <w:szCs w:val="24"/>
        </w:rPr>
        <w:t>р</w:t>
      </w:r>
      <w:proofErr w:type="spellEnd"/>
      <w:r w:rsidRPr="0000211D">
        <w:rPr>
          <w:sz w:val="24"/>
          <w:szCs w:val="24"/>
        </w:rPr>
        <w:t>/с: 40702810000000019885 в ПАО РОСБАНК</w:t>
      </w:r>
    </w:p>
    <w:p w:rsidR="00F64A8B" w:rsidRPr="0000211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0211D">
        <w:rPr>
          <w:sz w:val="24"/>
          <w:szCs w:val="24"/>
        </w:rPr>
        <w:t>БИК: 044525256</w:t>
      </w:r>
    </w:p>
    <w:p w:rsidR="00F64A8B" w:rsidRPr="0000211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0211D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0211D">
        <w:rPr>
          <w:rFonts w:eastAsia="Calibri"/>
          <w:szCs w:val="24"/>
          <w:lang w:eastAsia="en-US"/>
        </w:rPr>
        <w:t>Предоставленное</w:t>
      </w:r>
      <w:r w:rsidRPr="0000211D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0211D">
        <w:rPr>
          <w:szCs w:val="24"/>
        </w:rPr>
        <w:t xml:space="preserve">Запросе предложений </w:t>
      </w:r>
      <w:r w:rsidRPr="0000211D">
        <w:rPr>
          <w:szCs w:val="24"/>
        </w:rPr>
        <w:t>и подачей Заявки, в виде внесения денежных средств на расчетный счет Заказчика, возвращается Заказчиком</w:t>
      </w:r>
      <w:r w:rsidRPr="001E3137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5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355221">
        <w:rPr>
          <w:bCs w:val="0"/>
          <w:sz w:val="24"/>
          <w:szCs w:val="24"/>
        </w:rPr>
        <w:t>Заявк</w:t>
      </w:r>
      <w:r w:rsidR="00717F60" w:rsidRPr="00355221">
        <w:rPr>
          <w:bCs w:val="0"/>
          <w:sz w:val="24"/>
          <w:szCs w:val="24"/>
        </w:rPr>
        <w:t xml:space="preserve">и на ЭТП могут быть поданы до </w:t>
      </w:r>
      <w:r w:rsidR="002B5044" w:rsidRPr="00355221">
        <w:rPr>
          <w:b/>
          <w:bCs w:val="0"/>
          <w:sz w:val="24"/>
          <w:szCs w:val="24"/>
        </w:rPr>
        <w:t>1</w:t>
      </w:r>
      <w:r w:rsidR="00355221" w:rsidRPr="00355221">
        <w:rPr>
          <w:b/>
          <w:bCs w:val="0"/>
          <w:sz w:val="24"/>
          <w:szCs w:val="24"/>
        </w:rPr>
        <w:t>6</w:t>
      </w:r>
      <w:r w:rsidR="00EC676A">
        <w:rPr>
          <w:b/>
          <w:bCs w:val="0"/>
          <w:sz w:val="24"/>
          <w:szCs w:val="24"/>
        </w:rPr>
        <w:t xml:space="preserve"> часов 3</w:t>
      </w:r>
      <w:r w:rsidR="002B5044" w:rsidRPr="00355221">
        <w:rPr>
          <w:b/>
          <w:bCs w:val="0"/>
          <w:sz w:val="24"/>
          <w:szCs w:val="24"/>
        </w:rPr>
        <w:t xml:space="preserve">0 минут </w:t>
      </w:r>
      <w:r w:rsidR="0000211D" w:rsidRPr="00355221">
        <w:rPr>
          <w:b/>
          <w:bCs w:val="0"/>
          <w:sz w:val="24"/>
          <w:szCs w:val="24"/>
        </w:rPr>
        <w:t>10</w:t>
      </w:r>
      <w:r w:rsidR="002B5044" w:rsidRPr="00355221">
        <w:rPr>
          <w:b/>
          <w:bCs w:val="0"/>
          <w:sz w:val="24"/>
          <w:szCs w:val="24"/>
        </w:rPr>
        <w:t xml:space="preserve"> </w:t>
      </w:r>
      <w:r w:rsidR="0000211D" w:rsidRPr="00355221">
        <w:rPr>
          <w:b/>
          <w:bCs w:val="0"/>
          <w:sz w:val="24"/>
          <w:szCs w:val="24"/>
        </w:rPr>
        <w:t>марта</w:t>
      </w:r>
      <w:r w:rsidR="002B5044" w:rsidRPr="00355221">
        <w:rPr>
          <w:b/>
          <w:bCs w:val="0"/>
          <w:sz w:val="24"/>
          <w:szCs w:val="24"/>
        </w:rPr>
        <w:t xml:space="preserve"> 201</w:t>
      </w:r>
      <w:r w:rsidR="00DB05D8" w:rsidRPr="00355221">
        <w:rPr>
          <w:b/>
          <w:bCs w:val="0"/>
          <w:sz w:val="24"/>
          <w:szCs w:val="24"/>
        </w:rPr>
        <w:t>7</w:t>
      </w:r>
      <w:r w:rsidR="002B5044" w:rsidRPr="00355221">
        <w:rPr>
          <w:b/>
          <w:bCs w:val="0"/>
          <w:sz w:val="24"/>
          <w:szCs w:val="24"/>
        </w:rPr>
        <w:t xml:space="preserve"> года</w:t>
      </w:r>
      <w:r w:rsidR="00BB27D7" w:rsidRPr="00355221">
        <w:rPr>
          <w:b/>
          <w:bCs w:val="0"/>
          <w:sz w:val="24"/>
          <w:szCs w:val="24"/>
        </w:rPr>
        <w:t xml:space="preserve">, </w:t>
      </w:r>
      <w:r w:rsidR="00BB27D7" w:rsidRPr="0035522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55221">
        <w:rPr>
          <w:bCs w:val="0"/>
          <w:spacing w:val="-2"/>
          <w:sz w:val="24"/>
          <w:szCs w:val="24"/>
        </w:rPr>
        <w:t>(под</w:t>
      </w:r>
      <w:r w:rsidR="00BB27D7" w:rsidRPr="003552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355221">
          <w:rPr>
            <w:bCs w:val="0"/>
            <w:sz w:val="24"/>
            <w:szCs w:val="24"/>
          </w:rPr>
          <w:t>5.1</w:t>
        </w:r>
      </w:fldSimple>
      <w:r w:rsidR="00BB27D7" w:rsidRPr="00355221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</w:t>
      </w:r>
      <w:r w:rsidRPr="00E71A48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00211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</w:t>
      </w:r>
      <w:r w:rsidRPr="0000211D">
        <w:rPr>
          <w:sz w:val="24"/>
          <w:szCs w:val="24"/>
        </w:rPr>
        <w:t>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0211D">
        <w:rPr>
          <w:sz w:val="24"/>
          <w:szCs w:val="24"/>
        </w:rPr>
        <w:t xml:space="preserve">. Порядок проведения оценочной стадии, </w:t>
      </w:r>
      <w:r w:rsidRPr="0000211D">
        <w:rPr>
          <w:sz w:val="24"/>
          <w:szCs w:val="24"/>
        </w:rPr>
        <w:t>критери</w:t>
      </w:r>
      <w:r w:rsidR="00D275BB" w:rsidRPr="0000211D">
        <w:rPr>
          <w:sz w:val="24"/>
          <w:szCs w:val="24"/>
        </w:rPr>
        <w:t>и</w:t>
      </w:r>
      <w:r w:rsidRPr="0000211D">
        <w:rPr>
          <w:sz w:val="24"/>
          <w:szCs w:val="24"/>
        </w:rPr>
        <w:t xml:space="preserve"> и их весов</w:t>
      </w:r>
      <w:r w:rsidR="00D275BB" w:rsidRPr="0000211D">
        <w:rPr>
          <w:sz w:val="24"/>
          <w:szCs w:val="24"/>
        </w:rPr>
        <w:t>ые</w:t>
      </w:r>
      <w:r w:rsidRPr="0000211D">
        <w:rPr>
          <w:sz w:val="24"/>
          <w:szCs w:val="24"/>
        </w:rPr>
        <w:t xml:space="preserve"> коэффициент</w:t>
      </w:r>
      <w:r w:rsidR="00D275BB" w:rsidRPr="0000211D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</w:t>
      </w:r>
      <w:r w:rsidRPr="00AE1D21">
        <w:rPr>
          <w:iCs/>
          <w:sz w:val="24"/>
          <w:szCs w:val="24"/>
          <w:lang w:eastAsia="ru-RU"/>
        </w:rPr>
        <w:lastRenderedPageBreak/>
        <w:t>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00211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</w:t>
      </w:r>
      <w:r w:rsidRPr="0000211D">
        <w:rPr>
          <w:sz w:val="24"/>
          <w:szCs w:val="24"/>
        </w:rPr>
        <w:t xml:space="preserve">на 15 процентов (коэффициент приоритета при закупке услуг, оказываемых российскими лицами </w:t>
      </w:r>
      <w:r w:rsidRPr="0000211D">
        <w:rPr>
          <w:i/>
          <w:sz w:val="24"/>
          <w:szCs w:val="24"/>
          <w:lang w:val="en-US"/>
        </w:rPr>
        <w:t>k</w:t>
      </w:r>
      <w:r w:rsidRPr="0000211D">
        <w:rPr>
          <w:i/>
          <w:sz w:val="24"/>
          <w:szCs w:val="24"/>
          <w:vertAlign w:val="subscript"/>
        </w:rPr>
        <w:t>ПРИОР</w:t>
      </w:r>
      <w:r w:rsidRPr="0000211D">
        <w:rPr>
          <w:sz w:val="24"/>
          <w:szCs w:val="24"/>
        </w:rPr>
        <w:t xml:space="preserve">=0,85, иначе </w:t>
      </w:r>
      <w:r w:rsidRPr="0000211D">
        <w:rPr>
          <w:i/>
          <w:sz w:val="24"/>
          <w:szCs w:val="24"/>
          <w:lang w:val="en-US"/>
        </w:rPr>
        <w:t>k</w:t>
      </w:r>
      <w:r w:rsidRPr="0000211D">
        <w:rPr>
          <w:i/>
          <w:sz w:val="24"/>
          <w:szCs w:val="24"/>
          <w:vertAlign w:val="subscript"/>
        </w:rPr>
        <w:t>ПРИОР</w:t>
      </w:r>
      <w:r w:rsidRPr="000021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00211D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0211D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21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00211D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00211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00211D">
        <w:rPr>
          <w:rFonts w:ascii="Times New Roman" w:hAnsi="Times New Roman" w:cs="Times New Roman"/>
          <w:sz w:val="24"/>
          <w:szCs w:val="24"/>
        </w:rPr>
        <w:t>закупоч</w:t>
      </w:r>
      <w:r w:rsidRPr="0000211D">
        <w:rPr>
          <w:rFonts w:ascii="Times New Roman" w:hAnsi="Times New Roman" w:cs="Times New Roman"/>
          <w:sz w:val="24"/>
          <w:szCs w:val="24"/>
        </w:rPr>
        <w:t>ной документации (в случае</w:t>
      </w:r>
      <w:r w:rsidRPr="00751A4B">
        <w:rPr>
          <w:rFonts w:ascii="Times New Roman" w:hAnsi="Times New Roman" w:cs="Times New Roman"/>
          <w:sz w:val="24"/>
          <w:szCs w:val="24"/>
        </w:rPr>
        <w:t xml:space="preserve">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00211D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</w:t>
      </w:r>
      <w:r w:rsidRPr="0000211D">
        <w:t xml:space="preserve">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00211D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00211D">
        <w:rPr>
          <w:b w:val="0"/>
          <w:szCs w:val="24"/>
        </w:rPr>
        <w:t>Техническ</w:t>
      </w:r>
      <w:r w:rsidR="003776BB" w:rsidRPr="0000211D">
        <w:rPr>
          <w:b w:val="0"/>
          <w:szCs w:val="24"/>
        </w:rPr>
        <w:t>ое(</w:t>
      </w:r>
      <w:proofErr w:type="spellStart"/>
      <w:r w:rsidRPr="0000211D">
        <w:rPr>
          <w:b w:val="0"/>
          <w:szCs w:val="24"/>
        </w:rPr>
        <w:t>ие</w:t>
      </w:r>
      <w:proofErr w:type="spellEnd"/>
      <w:r w:rsidR="003776BB" w:rsidRPr="0000211D">
        <w:rPr>
          <w:b w:val="0"/>
          <w:szCs w:val="24"/>
        </w:rPr>
        <w:t>)</w:t>
      </w:r>
      <w:r w:rsidRPr="0000211D">
        <w:rPr>
          <w:b w:val="0"/>
          <w:szCs w:val="24"/>
        </w:rPr>
        <w:t xml:space="preserve"> задани</w:t>
      </w:r>
      <w:r w:rsidR="003776BB" w:rsidRPr="0000211D">
        <w:rPr>
          <w:b w:val="0"/>
          <w:szCs w:val="24"/>
        </w:rPr>
        <w:t>е(</w:t>
      </w:r>
      <w:r w:rsidRPr="0000211D">
        <w:rPr>
          <w:b w:val="0"/>
          <w:szCs w:val="24"/>
        </w:rPr>
        <w:t>я</w:t>
      </w:r>
      <w:r w:rsidR="003776BB" w:rsidRPr="0000211D">
        <w:rPr>
          <w:b w:val="0"/>
          <w:szCs w:val="24"/>
        </w:rPr>
        <w:t>)</w:t>
      </w:r>
      <w:r w:rsidRPr="0000211D">
        <w:rPr>
          <w:b w:val="0"/>
          <w:szCs w:val="24"/>
        </w:rPr>
        <w:t xml:space="preserve"> </w:t>
      </w:r>
      <w:r w:rsidR="00A154B7" w:rsidRPr="0000211D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3638" w:rsidRPr="0000211D">
          <w:rPr>
            <w:b w:val="0"/>
            <w:szCs w:val="24"/>
          </w:rPr>
          <w:t>1.1.4</w:t>
        </w:r>
      </w:fldSimple>
      <w:r w:rsidR="00A154B7" w:rsidRPr="0000211D">
        <w:rPr>
          <w:b w:val="0"/>
          <w:szCs w:val="24"/>
        </w:rPr>
        <w:t>)</w:t>
      </w:r>
      <w:r w:rsidRPr="0000211D">
        <w:rPr>
          <w:b w:val="0"/>
          <w:szCs w:val="24"/>
        </w:rPr>
        <w:t xml:space="preserve"> изложен</w:t>
      </w:r>
      <w:r w:rsidR="00F463E8" w:rsidRPr="0000211D">
        <w:rPr>
          <w:b w:val="0"/>
          <w:szCs w:val="24"/>
        </w:rPr>
        <w:t>о(</w:t>
      </w:r>
      <w:proofErr w:type="spellStart"/>
      <w:r w:rsidRPr="0000211D">
        <w:rPr>
          <w:b w:val="0"/>
          <w:szCs w:val="24"/>
        </w:rPr>
        <w:t>ы</w:t>
      </w:r>
      <w:proofErr w:type="spellEnd"/>
      <w:r w:rsidR="00F463E8" w:rsidRPr="0000211D">
        <w:rPr>
          <w:b w:val="0"/>
          <w:szCs w:val="24"/>
        </w:rPr>
        <w:t>)</w:t>
      </w:r>
      <w:r w:rsidRPr="0000211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0211D">
        <w:rPr>
          <w:b w:val="0"/>
          <w:szCs w:val="24"/>
        </w:rPr>
        <w:t>Участник</w:t>
      </w:r>
      <w:r w:rsidRPr="0000211D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45053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545053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545053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545053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545053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545053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45053">
        <w:rPr>
          <w:i/>
          <w:color w:val="000000"/>
        </w:rPr>
      </w:r>
      <w:r w:rsidR="00545053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545053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545053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45053">
        <w:rPr>
          <w:i/>
          <w:color w:val="000000"/>
        </w:rPr>
      </w:r>
      <w:r w:rsidR="00545053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545053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45053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545053">
        <w:rPr>
          <w:bCs w:val="0"/>
          <w:sz w:val="24"/>
          <w:szCs w:val="24"/>
        </w:rPr>
      </w:r>
      <w:r w:rsidR="00545053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545053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r w:rsidRPr="00656D93">
              <w:t>п</w:t>
            </w:r>
            <w:proofErr w:type="spell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54505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r w:rsidRPr="00656D93">
              <w:t>п</w:t>
            </w:r>
            <w:proofErr w:type="spell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4505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54505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545053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r w:rsidRPr="00F647F7">
              <w:t>п</w:t>
            </w:r>
            <w:proofErr w:type="spell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45053">
              <w:fldChar w:fldCharType="begin"/>
            </w:r>
            <w:r w:rsidR="003C1FE1">
              <w:instrText xml:space="preserve"> REF _Ref440272931 \r \h </w:instrText>
            </w:r>
            <w:r w:rsidR="00545053">
              <w:fldChar w:fldCharType="separate"/>
            </w:r>
            <w:r w:rsidR="00093638">
              <w:t>2</w:t>
            </w:r>
            <w:r w:rsidR="00545053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r w:rsidRPr="00F647F7">
              <w:t>п</w:t>
            </w:r>
            <w:proofErr w:type="spell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45053">
              <w:fldChar w:fldCharType="begin"/>
            </w:r>
            <w:r w:rsidR="003C1FE1">
              <w:instrText xml:space="preserve"> REF _Ref440272931 \r \h </w:instrText>
            </w:r>
            <w:r w:rsidR="00545053">
              <w:fldChar w:fldCharType="separate"/>
            </w:r>
            <w:r w:rsidR="00093638">
              <w:t>2</w:t>
            </w:r>
            <w:r w:rsidR="00545053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4505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54505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545053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54505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r w:rsidRPr="00AE1D21">
              <w:t>п</w:t>
            </w:r>
            <w:proofErr w:type="spell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Федерации»).</w:t>
      </w:r>
      <w:r w:rsidR="00D15047" w:rsidRPr="00AE1D21">
        <w:rPr>
          <w:sz w:val="24"/>
          <w:szCs w:val="24"/>
        </w:rPr>
        <w:t xml:space="preserve">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r w:rsidRPr="00F647F7">
              <w:t>п</w:t>
            </w:r>
            <w:proofErr w:type="spell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54505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r w:rsidRPr="00F647F7">
              <w:t>п</w:t>
            </w:r>
            <w:proofErr w:type="spell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r w:rsidRPr="00F647F7">
              <w:t>п</w:t>
            </w:r>
            <w:proofErr w:type="spell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</w:t>
      </w:r>
      <w:proofErr w:type="spellStart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r w:rsidRPr="00646A17">
        <w:rPr>
          <w:sz w:val="24"/>
          <w:szCs w:val="24"/>
        </w:rPr>
        <w:t>Скан-копии</w:t>
      </w:r>
      <w:proofErr w:type="spell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545053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45053">
        <w:rPr>
          <w:vertAlign w:val="subscript"/>
        </w:rPr>
      </w:r>
      <w:r w:rsidR="00545053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545053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54505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545053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545053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45053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545053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545053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545053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545053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545053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545053">
        <w:rPr>
          <w:sz w:val="24"/>
          <w:szCs w:val="24"/>
        </w:rPr>
      </w:r>
      <w:r w:rsidR="00545053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545053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DB1" w:rsidRDefault="00034DB1">
      <w:pPr>
        <w:spacing w:line="240" w:lineRule="auto"/>
      </w:pPr>
      <w:r>
        <w:separator/>
      </w:r>
    </w:p>
  </w:endnote>
  <w:endnote w:type="continuationSeparator" w:id="0">
    <w:p w:rsidR="00034DB1" w:rsidRDefault="00034D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54505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4505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45053" w:rsidRPr="00FA0376">
      <w:rPr>
        <w:sz w:val="16"/>
        <w:szCs w:val="16"/>
        <w:lang w:eastAsia="ru-RU"/>
      </w:rPr>
      <w:fldChar w:fldCharType="separate"/>
    </w:r>
    <w:r w:rsidR="00EC676A">
      <w:rPr>
        <w:noProof/>
        <w:sz w:val="16"/>
        <w:szCs w:val="16"/>
        <w:lang w:eastAsia="ru-RU"/>
      </w:rPr>
      <w:t>54</w:t>
    </w:r>
    <w:r w:rsidR="00545053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00211D" w:rsidRPr="0000211D">
      <w:rPr>
        <w:sz w:val="18"/>
        <w:szCs w:val="18"/>
      </w:rPr>
      <w:t>Договора на оказание услуг по периодической оценке (аудиту) системы энергетического менеджмента ПАО «МРСК Центра» на соответствие требованиям MC ISO 50001:2011 (и его национального аналога ГОСТ Р ИСО 50001-2012)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DB1" w:rsidRDefault="00034DB1">
      <w:pPr>
        <w:spacing w:line="240" w:lineRule="auto"/>
      </w:pPr>
      <w:r>
        <w:separator/>
      </w:r>
    </w:p>
  </w:footnote>
  <w:footnote w:type="continuationSeparator" w:id="0">
    <w:p w:rsidR="00034DB1" w:rsidRDefault="00034DB1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27330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211D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4DB1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239B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5221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5053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08C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1E9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18AF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676A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DF46-B1DF-4B53-8B42-6B119253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55</Pages>
  <Words>27089</Words>
  <Characters>154412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181139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127</cp:revision>
  <cp:lastPrinted>2015-12-29T14:27:00Z</cp:lastPrinted>
  <dcterms:created xsi:type="dcterms:W3CDTF">2016-01-13T12:36:00Z</dcterms:created>
  <dcterms:modified xsi:type="dcterms:W3CDTF">2017-02-28T13:15:00Z</dcterms:modified>
</cp:coreProperties>
</file>